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05AEC" w14:textId="64878190" w:rsidR="007B430F" w:rsidRDefault="007B430F" w:rsidP="00591A69">
      <w:pPr>
        <w:rPr>
          <w:rFonts w:ascii="Arial" w:hAnsi="Arial" w:cs="Arial"/>
          <w:sz w:val="18"/>
          <w:szCs w:val="18"/>
        </w:rPr>
      </w:pPr>
    </w:p>
    <w:p w14:paraId="4574B186" w14:textId="6F2997EC" w:rsidR="008C3B42" w:rsidRPr="00D4435B" w:rsidRDefault="007B430F" w:rsidP="00107410">
      <w:pPr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C3B42" w:rsidRPr="00D4435B">
        <w:rPr>
          <w:rFonts w:ascii="Arial" w:hAnsi="Arial" w:cs="Arial"/>
          <w:sz w:val="18"/>
          <w:szCs w:val="18"/>
        </w:rPr>
        <w:t xml:space="preserve">    </w:t>
      </w:r>
      <w:r w:rsidR="00284600">
        <w:rPr>
          <w:rFonts w:ascii="Arial" w:hAnsi="Arial" w:cs="Arial"/>
          <w:sz w:val="18"/>
          <w:szCs w:val="18"/>
        </w:rPr>
        <w:t>Bogatynia</w:t>
      </w:r>
      <w:r w:rsidR="00503271">
        <w:rPr>
          <w:rFonts w:ascii="Arial" w:hAnsi="Arial" w:cs="Arial"/>
          <w:sz w:val="18"/>
          <w:szCs w:val="18"/>
        </w:rPr>
        <w:t>, ………..202</w:t>
      </w:r>
      <w:r w:rsidR="00183E04">
        <w:rPr>
          <w:rFonts w:ascii="Arial" w:hAnsi="Arial" w:cs="Arial"/>
          <w:sz w:val="18"/>
          <w:szCs w:val="18"/>
        </w:rPr>
        <w:t>6</w:t>
      </w:r>
      <w:r w:rsidR="00AB462F">
        <w:rPr>
          <w:rFonts w:ascii="Arial" w:hAnsi="Arial" w:cs="Arial"/>
          <w:sz w:val="18"/>
          <w:szCs w:val="18"/>
        </w:rPr>
        <w:t xml:space="preserve"> r.</w:t>
      </w:r>
    </w:p>
    <w:p w14:paraId="05CB9035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Zamawiający:</w:t>
      </w:r>
    </w:p>
    <w:p w14:paraId="6D67FFF7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PGE Górnictwo i Energetyka Konwencjonalna S.A.</w:t>
      </w:r>
    </w:p>
    <w:p w14:paraId="49D3A835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Węglowa 5, 97–400 Bełchatów</w:t>
      </w:r>
    </w:p>
    <w:p w14:paraId="57E8CE4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NIP: 769–050–24–95</w:t>
      </w:r>
    </w:p>
    <w:p w14:paraId="193F19A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Oddział Elektrownia Turów</w:t>
      </w:r>
    </w:p>
    <w:p w14:paraId="24C889B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sz w:val="18"/>
          <w:szCs w:val="18"/>
        </w:rPr>
      </w:pPr>
    </w:p>
    <w:p w14:paraId="3C580E1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Wykonawca:</w:t>
      </w:r>
    </w:p>
    <w:p w14:paraId="192175AE" w14:textId="02CC1701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………….……</w:t>
      </w:r>
      <w:r w:rsidR="003B47A3">
        <w:rPr>
          <w:rFonts w:ascii="Arial" w:hAnsi="Arial" w:cs="Arial"/>
          <w:sz w:val="18"/>
          <w:szCs w:val="18"/>
        </w:rPr>
        <w:t>…………..</w:t>
      </w:r>
    </w:p>
    <w:p w14:paraId="33AC4836" w14:textId="46CBFCB0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ul. </w:t>
      </w:r>
      <w:r>
        <w:rPr>
          <w:rFonts w:ascii="Arial" w:hAnsi="Arial" w:cs="Arial"/>
          <w:sz w:val="18"/>
          <w:szCs w:val="18"/>
        </w:rPr>
        <w:t>………………………..</w:t>
      </w:r>
    </w:p>
    <w:p w14:paraId="735B1BB4" w14:textId="00355AD4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</w:t>
      </w:r>
    </w:p>
    <w:p w14:paraId="0942AB4D" w14:textId="33FDA13D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NIP </w:t>
      </w:r>
      <w:r>
        <w:rPr>
          <w:rFonts w:ascii="Arial" w:hAnsi="Arial" w:cs="Arial"/>
          <w:sz w:val="18"/>
          <w:szCs w:val="18"/>
        </w:rPr>
        <w:t>………………………</w:t>
      </w:r>
    </w:p>
    <w:p w14:paraId="0325D9E2" w14:textId="059A7A38" w:rsidR="008C3B42" w:rsidRDefault="00CB08FE" w:rsidP="00AB462F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Zamówieni</w:t>
      </w:r>
      <w:r w:rsidR="006333A9">
        <w:rPr>
          <w:rFonts w:ascii="Arial" w:hAnsi="Arial" w:cs="Arial"/>
          <w:b/>
          <w:sz w:val="18"/>
          <w:szCs w:val="18"/>
        </w:rPr>
        <w:t>e</w:t>
      </w:r>
    </w:p>
    <w:p w14:paraId="7A1F3FD7" w14:textId="7674F27A" w:rsidR="007B430F" w:rsidRPr="00111723" w:rsidRDefault="007B430F" w:rsidP="00257EF7">
      <w:pPr>
        <w:spacing w:before="120"/>
        <w:ind w:left="709" w:hanging="709"/>
        <w:jc w:val="center"/>
        <w:rPr>
          <w:rFonts w:ascii="Arial" w:hAnsi="Arial" w:cs="Arial"/>
          <w:sz w:val="18"/>
          <w:szCs w:val="18"/>
        </w:rPr>
      </w:pPr>
      <w:r w:rsidRPr="00C94436">
        <w:rPr>
          <w:rFonts w:ascii="Arial" w:hAnsi="Arial" w:cs="Arial"/>
          <w:b/>
          <w:sz w:val="18"/>
          <w:szCs w:val="18"/>
        </w:rPr>
        <w:t xml:space="preserve">nr </w:t>
      </w:r>
      <w:r w:rsidR="00111723" w:rsidRPr="00111723">
        <w:rPr>
          <w:rFonts w:ascii="Arial" w:hAnsi="Arial" w:cs="Arial"/>
          <w:sz w:val="18"/>
          <w:szCs w:val="18"/>
        </w:rPr>
        <w:t>POST/GEK/CSS/FZR-</w:t>
      </w:r>
      <w:r w:rsidR="00111723" w:rsidRPr="00AE26F3">
        <w:rPr>
          <w:rFonts w:ascii="Arial" w:hAnsi="Arial" w:cs="Arial"/>
          <w:sz w:val="18"/>
          <w:szCs w:val="18"/>
        </w:rPr>
        <w:t>ELT/</w:t>
      </w:r>
      <w:r w:rsidR="00AE26F3" w:rsidRPr="00AE26F3">
        <w:rPr>
          <w:rFonts w:ascii="Arial" w:hAnsi="Arial" w:cs="Arial"/>
          <w:sz w:val="18"/>
          <w:szCs w:val="18"/>
        </w:rPr>
        <w:t>02358</w:t>
      </w:r>
      <w:r w:rsidR="00111723" w:rsidRPr="00AE26F3">
        <w:rPr>
          <w:rFonts w:ascii="Arial" w:hAnsi="Arial" w:cs="Arial"/>
          <w:sz w:val="18"/>
          <w:szCs w:val="18"/>
        </w:rPr>
        <w:t>/2026</w:t>
      </w:r>
    </w:p>
    <w:p w14:paraId="66468567" w14:textId="77777777" w:rsidR="007B430F" w:rsidRPr="00111723" w:rsidRDefault="007B430F" w:rsidP="006134D6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</w:p>
    <w:p w14:paraId="2E654AE9" w14:textId="192A0D77" w:rsidR="00A22DBD" w:rsidRDefault="00A22DBD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Tryb postępowania: </w:t>
      </w:r>
      <w:r w:rsidR="00591A69" w:rsidRPr="00284600">
        <w:rPr>
          <w:rFonts w:ascii="Arial" w:hAnsi="Arial" w:cs="Arial"/>
          <w:spacing w:val="-6"/>
          <w:sz w:val="18"/>
          <w:szCs w:val="18"/>
        </w:rPr>
        <w:t>przetarg nieograniczony</w:t>
      </w:r>
    </w:p>
    <w:p w14:paraId="0E794769" w14:textId="6B1EFB2A" w:rsidR="00111723" w:rsidRPr="00AE26F3" w:rsidRDefault="00A22DBD" w:rsidP="00111723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spacing w:val="-6"/>
          <w:sz w:val="18"/>
          <w:szCs w:val="18"/>
        </w:rPr>
      </w:pPr>
      <w:r w:rsidRPr="00257EF7">
        <w:rPr>
          <w:rFonts w:ascii="Arial" w:hAnsi="Arial" w:cs="Arial"/>
          <w:b/>
          <w:spacing w:val="-6"/>
          <w:sz w:val="18"/>
          <w:szCs w:val="18"/>
        </w:rPr>
        <w:t xml:space="preserve">Nr postępowania: </w:t>
      </w:r>
      <w:r w:rsidR="00111723" w:rsidRPr="00AE26F3">
        <w:rPr>
          <w:rFonts w:ascii="Arial" w:hAnsi="Arial" w:cs="Arial"/>
          <w:spacing w:val="-6"/>
          <w:sz w:val="18"/>
          <w:szCs w:val="18"/>
        </w:rPr>
        <w:t>POST/GEK/CSS/FZR-ELT/</w:t>
      </w:r>
      <w:r w:rsidR="00AE26F3" w:rsidRPr="00AE26F3">
        <w:rPr>
          <w:rFonts w:ascii="Arial" w:hAnsi="Arial" w:cs="Arial"/>
          <w:spacing w:val="-6"/>
          <w:sz w:val="18"/>
          <w:szCs w:val="18"/>
        </w:rPr>
        <w:t>02358</w:t>
      </w:r>
      <w:r w:rsidR="00111723" w:rsidRPr="00AE26F3">
        <w:rPr>
          <w:rFonts w:ascii="Arial" w:hAnsi="Arial" w:cs="Arial"/>
          <w:spacing w:val="-6"/>
          <w:sz w:val="18"/>
          <w:szCs w:val="18"/>
        </w:rPr>
        <w:t>/2026</w:t>
      </w:r>
    </w:p>
    <w:p w14:paraId="0AD59AF9" w14:textId="2BC9BF9A" w:rsidR="00577BD4" w:rsidRPr="00183E04" w:rsidRDefault="00B430D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bCs/>
          <w:spacing w:val="-6"/>
          <w:sz w:val="18"/>
          <w:szCs w:val="18"/>
        </w:rPr>
      </w:pPr>
      <w:r w:rsidRPr="00183E04">
        <w:rPr>
          <w:rFonts w:ascii="Arial" w:hAnsi="Arial" w:cs="Arial"/>
          <w:spacing w:val="-6"/>
          <w:sz w:val="18"/>
          <w:szCs w:val="18"/>
        </w:rPr>
        <w:t xml:space="preserve">Przedmiot </w:t>
      </w:r>
      <w:r w:rsidR="000520E6" w:rsidRPr="00183E04">
        <w:rPr>
          <w:rFonts w:ascii="Arial" w:hAnsi="Arial" w:cs="Arial"/>
          <w:spacing w:val="-6"/>
          <w:sz w:val="18"/>
          <w:szCs w:val="18"/>
        </w:rPr>
        <w:t>Z</w:t>
      </w:r>
      <w:r w:rsidRPr="00183E04">
        <w:rPr>
          <w:rFonts w:ascii="Arial" w:hAnsi="Arial" w:cs="Arial"/>
          <w:spacing w:val="-6"/>
          <w:sz w:val="18"/>
          <w:szCs w:val="18"/>
        </w:rPr>
        <w:t>amówienia „</w:t>
      </w:r>
      <w:r w:rsidR="00111723" w:rsidRPr="00AE26F3">
        <w:rPr>
          <w:rFonts w:ascii="Arial" w:hAnsi="Arial" w:cs="Arial"/>
          <w:spacing w:val="-6"/>
          <w:sz w:val="18"/>
          <w:szCs w:val="18"/>
        </w:rPr>
        <w:t>Wzorcowanie suszarek laboratoryjnych, szaf termostatycznych oraz pieców laboratoryjnych dla PGE GiEK S.A. Oddział Elektrownia Turów</w:t>
      </w:r>
      <w:r w:rsidRPr="00183E04">
        <w:rPr>
          <w:rFonts w:ascii="Arial" w:hAnsi="Arial" w:cs="Arial"/>
          <w:spacing w:val="-6"/>
          <w:sz w:val="18"/>
          <w:szCs w:val="18"/>
        </w:rPr>
        <w:t>”</w:t>
      </w:r>
      <w:r w:rsidR="00183E04" w:rsidRPr="00183E04">
        <w:rPr>
          <w:rFonts w:ascii="Arial" w:hAnsi="Arial" w:cs="Arial"/>
          <w:spacing w:val="-6"/>
          <w:sz w:val="18"/>
          <w:szCs w:val="18"/>
        </w:rPr>
        <w:t>.</w:t>
      </w:r>
      <w:r w:rsidR="000520E6" w:rsidRPr="00183E04">
        <w:rPr>
          <w:rFonts w:ascii="Arial" w:hAnsi="Arial" w:cs="Arial"/>
          <w:spacing w:val="-6"/>
          <w:sz w:val="18"/>
          <w:szCs w:val="18"/>
        </w:rPr>
        <w:t xml:space="preserve"> </w:t>
      </w:r>
      <w:r w:rsidR="00183E04" w:rsidRPr="00183E04">
        <w:rPr>
          <w:rFonts w:ascii="Arial" w:hAnsi="Arial" w:cs="Arial"/>
          <w:spacing w:val="-6"/>
          <w:sz w:val="18"/>
          <w:szCs w:val="18"/>
        </w:rPr>
        <w:t>Zakres oraz warunki przedmiotu zamówienia zostały zawarte w Załączniku nr 1 do Zamówienia – Opis Przedmiotu Zamówienia</w:t>
      </w:r>
      <w:r w:rsidR="00183E04">
        <w:rPr>
          <w:rFonts w:ascii="Arial" w:hAnsi="Arial" w:cs="Arial"/>
          <w:spacing w:val="-6"/>
          <w:sz w:val="18"/>
          <w:szCs w:val="18"/>
        </w:rPr>
        <w:t>.</w:t>
      </w:r>
    </w:p>
    <w:p w14:paraId="45A78BF7" w14:textId="6288F1EE" w:rsidR="00111723" w:rsidRPr="00111723" w:rsidRDefault="00296DBA" w:rsidP="008635E5">
      <w:pPr>
        <w:numPr>
          <w:ilvl w:val="0"/>
          <w:numId w:val="1"/>
        </w:numPr>
        <w:tabs>
          <w:tab w:val="num" w:pos="426"/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D6445D">
        <w:rPr>
          <w:rFonts w:ascii="Arial" w:hAnsi="Arial" w:cs="Arial"/>
          <w:b/>
          <w:spacing w:val="-6"/>
          <w:sz w:val="18"/>
          <w:szCs w:val="18"/>
        </w:rPr>
        <w:t xml:space="preserve">Wartość </w:t>
      </w:r>
      <w:r w:rsidR="00AE26F3">
        <w:rPr>
          <w:rFonts w:ascii="Arial" w:hAnsi="Arial" w:cs="Arial"/>
          <w:b/>
          <w:spacing w:val="-6"/>
          <w:sz w:val="18"/>
          <w:szCs w:val="18"/>
        </w:rPr>
        <w:t>Z</w:t>
      </w:r>
      <w:r w:rsidRPr="00D6445D">
        <w:rPr>
          <w:rFonts w:ascii="Arial" w:hAnsi="Arial" w:cs="Arial"/>
          <w:b/>
          <w:spacing w:val="-6"/>
          <w:sz w:val="18"/>
          <w:szCs w:val="18"/>
        </w:rPr>
        <w:t>amówienia:</w:t>
      </w:r>
    </w:p>
    <w:p w14:paraId="7A094C12" w14:textId="0EF3BDC3" w:rsidR="00D6445D" w:rsidRDefault="00111723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 </w:t>
      </w:r>
      <w:r w:rsidR="007D08BF">
        <w:rPr>
          <w:rFonts w:ascii="Arial" w:hAnsi="Arial" w:cs="Arial"/>
          <w:b/>
          <w:spacing w:val="-6"/>
          <w:sz w:val="18"/>
          <w:szCs w:val="18"/>
        </w:rPr>
        <w:t xml:space="preserve">Przegląd techniczny suszarek </w:t>
      </w:r>
      <w:r>
        <w:rPr>
          <w:rFonts w:ascii="Arial" w:hAnsi="Arial" w:cs="Arial"/>
          <w:b/>
          <w:spacing w:val="-6"/>
          <w:sz w:val="18"/>
          <w:szCs w:val="18"/>
        </w:rPr>
        <w:t xml:space="preserve">- </w:t>
      </w:r>
      <w:r w:rsidR="00296DBA"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="00296DBA"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 w:rsidR="00183E04">
        <w:rPr>
          <w:rFonts w:ascii="Arial" w:hAnsi="Arial" w:cs="Arial"/>
          <w:i/>
          <w:sz w:val="18"/>
          <w:szCs w:val="18"/>
        </w:rPr>
        <w:t xml:space="preserve">. </w:t>
      </w:r>
      <w:r w:rsidR="00D6445D">
        <w:rPr>
          <w:rFonts w:ascii="Arial" w:hAnsi="Arial" w:cs="Arial"/>
          <w:i/>
          <w:sz w:val="18"/>
          <w:szCs w:val="18"/>
        </w:rPr>
        <w:t xml:space="preserve"> </w:t>
      </w:r>
      <w:r w:rsidR="00183E04"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  <w:r w:rsidR="00183E04">
        <w:rPr>
          <w:rFonts w:ascii="Arial" w:hAnsi="Arial" w:cs="Arial"/>
          <w:iCs/>
          <w:sz w:val="18"/>
          <w:szCs w:val="18"/>
        </w:rPr>
        <w:t>.</w:t>
      </w:r>
    </w:p>
    <w:p w14:paraId="7C1A5641" w14:textId="6632AB5D" w:rsidR="00111723" w:rsidRDefault="00111723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II </w:t>
      </w:r>
      <w:r w:rsidR="007D08BF">
        <w:rPr>
          <w:rFonts w:ascii="Arial" w:hAnsi="Arial" w:cs="Arial"/>
          <w:b/>
          <w:spacing w:val="-6"/>
          <w:sz w:val="18"/>
          <w:szCs w:val="18"/>
        </w:rPr>
        <w:t xml:space="preserve">Wzorcowanie suszarek, szaf i pieców laboratoryjnych </w:t>
      </w:r>
      <w:r>
        <w:rPr>
          <w:rFonts w:ascii="Arial" w:hAnsi="Arial" w:cs="Arial"/>
          <w:b/>
          <w:spacing w:val="-6"/>
          <w:sz w:val="18"/>
          <w:szCs w:val="18"/>
        </w:rPr>
        <w:t xml:space="preserve">- </w:t>
      </w:r>
      <w:r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>
        <w:rPr>
          <w:rFonts w:ascii="Arial" w:hAnsi="Arial" w:cs="Arial"/>
          <w:i/>
          <w:sz w:val="18"/>
          <w:szCs w:val="18"/>
        </w:rPr>
        <w:t xml:space="preserve">.  </w:t>
      </w:r>
      <w:r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  <w:r>
        <w:rPr>
          <w:rFonts w:ascii="Arial" w:hAnsi="Arial" w:cs="Arial"/>
          <w:iCs/>
          <w:sz w:val="18"/>
          <w:szCs w:val="18"/>
        </w:rPr>
        <w:t>.</w:t>
      </w:r>
    </w:p>
    <w:p w14:paraId="1D397D9E" w14:textId="55878363" w:rsidR="00111723" w:rsidRPr="00183E04" w:rsidRDefault="00D15DB0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III </w:t>
      </w:r>
      <w:r w:rsidR="00111723">
        <w:rPr>
          <w:rFonts w:ascii="Arial" w:hAnsi="Arial" w:cs="Arial"/>
          <w:b/>
          <w:spacing w:val="-6"/>
          <w:sz w:val="18"/>
          <w:szCs w:val="18"/>
        </w:rPr>
        <w:t xml:space="preserve">Wzorcowanie </w:t>
      </w:r>
      <w:r>
        <w:rPr>
          <w:rFonts w:ascii="Arial" w:hAnsi="Arial" w:cs="Arial"/>
          <w:b/>
          <w:spacing w:val="-6"/>
          <w:sz w:val="18"/>
          <w:szCs w:val="18"/>
        </w:rPr>
        <w:t xml:space="preserve">rotametru </w:t>
      </w:r>
      <w:r w:rsidR="00111723">
        <w:rPr>
          <w:rFonts w:ascii="Arial" w:hAnsi="Arial" w:cs="Arial"/>
          <w:b/>
          <w:spacing w:val="-6"/>
          <w:sz w:val="18"/>
          <w:szCs w:val="18"/>
        </w:rPr>
        <w:t xml:space="preserve">- </w:t>
      </w:r>
      <w:r w:rsidR="00111723"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="00111723"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 w:rsidR="00111723">
        <w:rPr>
          <w:rFonts w:ascii="Arial" w:hAnsi="Arial" w:cs="Arial"/>
          <w:i/>
          <w:sz w:val="18"/>
          <w:szCs w:val="18"/>
        </w:rPr>
        <w:t xml:space="preserve">.  </w:t>
      </w:r>
      <w:r w:rsidR="00111723"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</w:p>
    <w:p w14:paraId="0178CC11" w14:textId="6EED4062" w:rsidR="00B430D4" w:rsidRPr="00C94436" w:rsidRDefault="00335AF0" w:rsidP="008635E5">
      <w:pPr>
        <w:numPr>
          <w:ilvl w:val="0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335AF0">
        <w:rPr>
          <w:rFonts w:ascii="Arial" w:hAnsi="Arial" w:cs="Arial"/>
          <w:sz w:val="18"/>
          <w:szCs w:val="18"/>
        </w:rPr>
        <w:t xml:space="preserve">Rozliczenie </w:t>
      </w:r>
      <w:r w:rsidR="00577BD4" w:rsidRPr="00C94436">
        <w:rPr>
          <w:rFonts w:ascii="Arial" w:hAnsi="Arial" w:cs="Arial"/>
          <w:sz w:val="18"/>
          <w:szCs w:val="18"/>
        </w:rPr>
        <w:t>Zamówienia</w:t>
      </w:r>
      <w:r w:rsidRPr="00C94436">
        <w:rPr>
          <w:rFonts w:ascii="Arial" w:hAnsi="Arial" w:cs="Arial"/>
          <w:sz w:val="18"/>
          <w:szCs w:val="18"/>
        </w:rPr>
        <w:t xml:space="preserve"> nastąpi </w:t>
      </w:r>
      <w:r w:rsidR="00577BD4" w:rsidRPr="00C94436">
        <w:rPr>
          <w:rFonts w:ascii="Arial" w:hAnsi="Arial" w:cs="Arial"/>
          <w:sz w:val="18"/>
          <w:szCs w:val="18"/>
        </w:rPr>
        <w:t>po przeprowadzonym odbiorze prac</w:t>
      </w:r>
      <w:r w:rsidR="00D6445D" w:rsidRPr="00C94436">
        <w:rPr>
          <w:rFonts w:ascii="Arial" w:hAnsi="Arial" w:cs="Arial"/>
          <w:sz w:val="18"/>
          <w:szCs w:val="18"/>
        </w:rPr>
        <w:t>.</w:t>
      </w:r>
    </w:p>
    <w:p w14:paraId="055FA509" w14:textId="32602DE1" w:rsidR="00C94436" w:rsidRPr="00C94436" w:rsidRDefault="008C3B4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C94436">
        <w:rPr>
          <w:rFonts w:ascii="Arial" w:hAnsi="Arial" w:cs="Arial"/>
          <w:b/>
          <w:spacing w:val="-6"/>
          <w:sz w:val="18"/>
          <w:szCs w:val="18"/>
        </w:rPr>
        <w:t xml:space="preserve">Termin </w:t>
      </w:r>
      <w:r w:rsidR="00481D46" w:rsidRPr="00C94436">
        <w:rPr>
          <w:rFonts w:ascii="Arial" w:hAnsi="Arial" w:cs="Arial"/>
          <w:b/>
          <w:spacing w:val="-6"/>
          <w:sz w:val="18"/>
          <w:szCs w:val="18"/>
        </w:rPr>
        <w:t>wykonania Prac</w:t>
      </w:r>
      <w:r w:rsidR="00503271" w:rsidRPr="00C94436">
        <w:rPr>
          <w:rFonts w:ascii="Arial" w:hAnsi="Arial" w:cs="Arial"/>
          <w:b/>
          <w:spacing w:val="-6"/>
          <w:sz w:val="18"/>
          <w:szCs w:val="18"/>
        </w:rPr>
        <w:t>:</w:t>
      </w:r>
      <w:r w:rsidR="00E96A81">
        <w:rPr>
          <w:rFonts w:ascii="Arial" w:hAnsi="Arial" w:cs="Arial"/>
          <w:b/>
          <w:spacing w:val="-6"/>
          <w:sz w:val="18"/>
          <w:szCs w:val="18"/>
        </w:rPr>
        <w:t xml:space="preserve"> 31.0</w:t>
      </w:r>
      <w:r w:rsidR="009D3716">
        <w:rPr>
          <w:rFonts w:ascii="Arial" w:hAnsi="Arial" w:cs="Arial"/>
          <w:b/>
          <w:spacing w:val="-6"/>
          <w:sz w:val="18"/>
          <w:szCs w:val="18"/>
        </w:rPr>
        <w:t>8</w:t>
      </w:r>
      <w:r w:rsidR="00E96A81">
        <w:rPr>
          <w:rFonts w:ascii="Arial" w:hAnsi="Arial" w:cs="Arial"/>
          <w:b/>
          <w:spacing w:val="-6"/>
          <w:sz w:val="18"/>
          <w:szCs w:val="18"/>
        </w:rPr>
        <w:t>.2026 r.</w:t>
      </w:r>
    </w:p>
    <w:p w14:paraId="018D561A" w14:textId="77777777" w:rsidR="00E91948" w:rsidRDefault="008C3B4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C94436">
        <w:rPr>
          <w:rFonts w:ascii="Arial" w:hAnsi="Arial" w:cs="Arial"/>
          <w:b/>
          <w:spacing w:val="-6"/>
          <w:sz w:val="18"/>
          <w:szCs w:val="18"/>
        </w:rPr>
        <w:t>Miejsce wykonania usługi</w:t>
      </w:r>
      <w:r w:rsidRPr="00D4435B">
        <w:rPr>
          <w:rFonts w:ascii="Arial" w:hAnsi="Arial" w:cs="Arial"/>
          <w:b/>
          <w:spacing w:val="-6"/>
          <w:sz w:val="18"/>
          <w:szCs w:val="18"/>
        </w:rPr>
        <w:t xml:space="preserve">: </w:t>
      </w:r>
    </w:p>
    <w:p w14:paraId="432BD380" w14:textId="77777777" w:rsidR="00E91948" w:rsidRPr="00E91948" w:rsidRDefault="00E91948" w:rsidP="00E91948">
      <w:pPr>
        <w:numPr>
          <w:ilvl w:val="1"/>
          <w:numId w:val="1"/>
        </w:numPr>
        <w:tabs>
          <w:tab w:val="left" w:leader="dot" w:pos="9639"/>
        </w:tabs>
        <w:spacing w:before="120" w:after="120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 </w:t>
      </w:r>
      <w:proofErr w:type="spellStart"/>
      <w:r>
        <w:rPr>
          <w:rFonts w:ascii="Arial" w:hAnsi="Arial" w:cs="Arial"/>
          <w:b/>
          <w:spacing w:val="-6"/>
          <w:sz w:val="18"/>
          <w:szCs w:val="18"/>
        </w:rPr>
        <w:t>i</w:t>
      </w:r>
      <w:proofErr w:type="spellEnd"/>
      <w:r>
        <w:rPr>
          <w:rFonts w:ascii="Arial" w:hAnsi="Arial" w:cs="Arial"/>
          <w:b/>
          <w:spacing w:val="-6"/>
          <w:sz w:val="18"/>
          <w:szCs w:val="18"/>
        </w:rPr>
        <w:t xml:space="preserve"> II- </w:t>
      </w:r>
      <w:r w:rsidR="00C86D25">
        <w:rPr>
          <w:rFonts w:ascii="Arial" w:hAnsi="Arial" w:cs="Arial"/>
          <w:spacing w:val="-6"/>
          <w:sz w:val="18"/>
          <w:szCs w:val="18"/>
        </w:rPr>
        <w:t xml:space="preserve">siedziba </w:t>
      </w:r>
      <w:r>
        <w:rPr>
          <w:rFonts w:ascii="Arial" w:hAnsi="Arial" w:cs="Arial"/>
          <w:spacing w:val="-6"/>
          <w:sz w:val="18"/>
          <w:szCs w:val="18"/>
        </w:rPr>
        <w:t>Zamawiającego,</w:t>
      </w:r>
    </w:p>
    <w:p w14:paraId="0D8C44B1" w14:textId="606CF01A" w:rsidR="008C3B42" w:rsidRPr="00183E04" w:rsidRDefault="00E91948" w:rsidP="00E91948">
      <w:pPr>
        <w:numPr>
          <w:ilvl w:val="1"/>
          <w:numId w:val="1"/>
        </w:numPr>
        <w:tabs>
          <w:tab w:val="left" w:leader="dot" w:pos="9639"/>
        </w:tabs>
        <w:spacing w:before="120" w:after="120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>Część III-</w:t>
      </w:r>
      <w:r>
        <w:rPr>
          <w:rFonts w:ascii="Arial" w:hAnsi="Arial" w:cs="Arial"/>
          <w:spacing w:val="-6"/>
          <w:sz w:val="18"/>
          <w:szCs w:val="18"/>
        </w:rPr>
        <w:t xml:space="preserve"> siedziba Wykona</w:t>
      </w:r>
      <w:r w:rsidR="00C86D25">
        <w:rPr>
          <w:rFonts w:ascii="Arial" w:hAnsi="Arial" w:cs="Arial"/>
          <w:spacing w:val="-6"/>
          <w:sz w:val="18"/>
          <w:szCs w:val="18"/>
        </w:rPr>
        <w:t>wcy.</w:t>
      </w:r>
    </w:p>
    <w:p w14:paraId="3D276557" w14:textId="76E4DB94" w:rsidR="00183E04" w:rsidRPr="00183E04" w:rsidRDefault="00183E04" w:rsidP="008635E5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bCs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Gwarancja: na wykonaną usługę: </w:t>
      </w:r>
      <w:r w:rsidRPr="00183E04">
        <w:rPr>
          <w:rFonts w:ascii="Arial" w:hAnsi="Arial" w:cs="Arial"/>
          <w:bCs/>
          <w:spacing w:val="-6"/>
          <w:sz w:val="18"/>
          <w:szCs w:val="18"/>
        </w:rPr>
        <w:t>12 miesięcy od daty podpisania Protokołu Odbioru.</w:t>
      </w:r>
      <w:r w:rsidR="00AE26F3">
        <w:rPr>
          <w:rFonts w:ascii="Arial" w:hAnsi="Arial" w:cs="Arial"/>
          <w:bCs/>
          <w:spacing w:val="-6"/>
          <w:sz w:val="18"/>
          <w:szCs w:val="18"/>
        </w:rPr>
        <w:t xml:space="preserve"> (dotyczy jedynie Części I Zamówienia)</w:t>
      </w:r>
    </w:p>
    <w:p w14:paraId="7601F266" w14:textId="2932841D" w:rsidR="00602712" w:rsidRDefault="0060271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D4435B">
        <w:rPr>
          <w:rFonts w:ascii="Arial" w:hAnsi="Arial" w:cs="Arial"/>
          <w:b/>
          <w:spacing w:val="-6"/>
          <w:sz w:val="18"/>
          <w:szCs w:val="18"/>
        </w:rPr>
        <w:t>Warunki płatności:</w:t>
      </w:r>
      <w:r w:rsidRPr="007B430F">
        <w:rPr>
          <w:rFonts w:ascii="Arial" w:hAnsi="Arial" w:cs="Arial"/>
          <w:b/>
          <w:spacing w:val="-6"/>
          <w:sz w:val="18"/>
          <w:szCs w:val="18"/>
        </w:rPr>
        <w:t xml:space="preserve"> </w:t>
      </w:r>
      <w:r w:rsidRPr="00183E04">
        <w:rPr>
          <w:rFonts w:ascii="Arial" w:hAnsi="Arial" w:cs="Arial"/>
          <w:spacing w:val="-6"/>
          <w:sz w:val="18"/>
          <w:szCs w:val="18"/>
        </w:rPr>
        <w:t>zgodnie z Ogólny</w:t>
      </w:r>
      <w:r>
        <w:rPr>
          <w:rFonts w:ascii="Arial" w:hAnsi="Arial" w:cs="Arial"/>
          <w:spacing w:val="-6"/>
          <w:sz w:val="18"/>
          <w:szCs w:val="18"/>
        </w:rPr>
        <w:t>mi</w:t>
      </w:r>
      <w:r w:rsidRPr="00183E04">
        <w:rPr>
          <w:rFonts w:ascii="Arial" w:hAnsi="Arial" w:cs="Arial"/>
          <w:spacing w:val="-6"/>
          <w:sz w:val="18"/>
          <w:szCs w:val="18"/>
        </w:rPr>
        <w:t xml:space="preserve"> Warunk</w:t>
      </w:r>
      <w:r>
        <w:rPr>
          <w:rFonts w:ascii="Arial" w:hAnsi="Arial" w:cs="Arial"/>
          <w:spacing w:val="-6"/>
          <w:sz w:val="18"/>
          <w:szCs w:val="18"/>
        </w:rPr>
        <w:t xml:space="preserve">ami </w:t>
      </w:r>
      <w:r w:rsidRPr="00183E04">
        <w:rPr>
          <w:rFonts w:ascii="Arial" w:hAnsi="Arial" w:cs="Arial"/>
          <w:spacing w:val="-6"/>
          <w:sz w:val="18"/>
          <w:szCs w:val="18"/>
        </w:rPr>
        <w:t>Zamówienia</w:t>
      </w:r>
      <w:r>
        <w:rPr>
          <w:rFonts w:ascii="Arial" w:hAnsi="Arial" w:cs="Arial"/>
          <w:spacing w:val="-6"/>
          <w:sz w:val="18"/>
          <w:szCs w:val="18"/>
        </w:rPr>
        <w:t>.</w:t>
      </w:r>
    </w:p>
    <w:p w14:paraId="491CB89E" w14:textId="13A32CFF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>Wykonawca będzie wysyłał faktury z adresu e-mail: …………………………………</w:t>
      </w:r>
    </w:p>
    <w:p w14:paraId="6F793C5A" w14:textId="3FF5A033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Cs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Faktura winna być wystawiona na: </w:t>
      </w:r>
      <w:r w:rsidRPr="00183E04">
        <w:rPr>
          <w:rFonts w:ascii="Arial" w:hAnsi="Arial" w:cs="Arial"/>
          <w:bCs/>
          <w:spacing w:val="-6"/>
          <w:sz w:val="18"/>
          <w:szCs w:val="18"/>
        </w:rPr>
        <w:t>PGE Górnictwo i Energetyka Konwencjonalna S.A., ul. Węglowa 5, 97- 400 Bełchatów, Oddział Elektrownia Turów.</w:t>
      </w:r>
    </w:p>
    <w:p w14:paraId="190D31BF" w14:textId="77777777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602712">
        <w:rPr>
          <w:rFonts w:ascii="Arial" w:hAnsi="Arial" w:cs="Arial"/>
          <w:bCs/>
          <w:spacing w:val="-6"/>
          <w:sz w:val="18"/>
          <w:szCs w:val="18"/>
        </w:rPr>
        <w:t xml:space="preserve">W przypadku faktur ustrukturyzowanych Wykonawca winien wskazać (w sekcji Podmiot3 dla roli: Płatnik) identyfikator wewnętrzny Oddziału (tzw. </w:t>
      </w:r>
      <w:proofErr w:type="spellStart"/>
      <w:r w:rsidRPr="00602712">
        <w:rPr>
          <w:rFonts w:ascii="Arial" w:hAnsi="Arial" w:cs="Arial"/>
          <w:bCs/>
          <w:spacing w:val="-6"/>
          <w:sz w:val="18"/>
          <w:szCs w:val="18"/>
        </w:rPr>
        <w:t>IDWew</w:t>
      </w:r>
      <w:proofErr w:type="spellEnd"/>
      <w:r w:rsidRPr="00602712">
        <w:rPr>
          <w:rFonts w:ascii="Arial" w:hAnsi="Arial" w:cs="Arial"/>
          <w:bCs/>
          <w:spacing w:val="-6"/>
          <w:sz w:val="18"/>
          <w:szCs w:val="18"/>
        </w:rPr>
        <w:t>): 7690502495 - 00049.</w:t>
      </w:r>
    </w:p>
    <w:p w14:paraId="16B686FD" w14:textId="77777777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Fakturę należy przesłać </w:t>
      </w:r>
      <w:r w:rsidRPr="00602712">
        <w:rPr>
          <w:rFonts w:ascii="Arial" w:hAnsi="Arial" w:cs="Arial"/>
          <w:bCs/>
          <w:spacing w:val="-6"/>
          <w:sz w:val="18"/>
          <w:szCs w:val="18"/>
        </w:rPr>
        <w:t>zgodnie z Ogólnymi Warunkami Zamówienia.</w:t>
      </w:r>
    </w:p>
    <w:p w14:paraId="6C584694" w14:textId="490F615E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>Integralną cześć niniejszego Zamówienia stanowi Załącznik nr 1 – Opis Przedmiotu Zamówienia.</w:t>
      </w:r>
    </w:p>
    <w:p w14:paraId="6D160E0A" w14:textId="77777777" w:rsidR="00D21808" w:rsidRPr="00D21808" w:rsidRDefault="00E1548E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>Osoba do kontaktu:</w:t>
      </w:r>
      <w:r w:rsidR="00EC4455">
        <w:rPr>
          <w:rFonts w:ascii="Arial" w:hAnsi="Arial" w:cs="Arial"/>
          <w:b/>
          <w:spacing w:val="-6"/>
          <w:sz w:val="18"/>
          <w:szCs w:val="18"/>
        </w:rPr>
        <w:t xml:space="preserve"> </w:t>
      </w:r>
    </w:p>
    <w:p w14:paraId="38F8ABC3" w14:textId="3DAF369B" w:rsidR="002872F6" w:rsidRPr="009D3716" w:rsidRDefault="00D21808" w:rsidP="00602712">
      <w:pPr>
        <w:tabs>
          <w:tab w:val="left" w:leader="dot" w:pos="9639"/>
        </w:tabs>
        <w:spacing w:before="120" w:after="120"/>
        <w:ind w:left="567" w:hanging="141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bCs/>
          <w:spacing w:val="-6"/>
          <w:sz w:val="18"/>
          <w:szCs w:val="18"/>
        </w:rPr>
        <w:t xml:space="preserve">- </w:t>
      </w:r>
      <w:r w:rsidRPr="00D21808">
        <w:rPr>
          <w:rFonts w:ascii="Arial" w:hAnsi="Arial" w:cs="Arial"/>
          <w:bCs/>
          <w:spacing w:val="-6"/>
          <w:sz w:val="18"/>
          <w:szCs w:val="18"/>
        </w:rPr>
        <w:t>Zamawiający</w:t>
      </w:r>
      <w:r>
        <w:rPr>
          <w:rFonts w:ascii="Arial" w:hAnsi="Arial" w:cs="Arial"/>
          <w:bCs/>
          <w:spacing w:val="-6"/>
          <w:sz w:val="18"/>
          <w:szCs w:val="18"/>
        </w:rPr>
        <w:t>:</w:t>
      </w:r>
      <w:r w:rsidR="00183E04">
        <w:rPr>
          <w:rFonts w:ascii="Arial" w:hAnsi="Arial" w:cs="Arial"/>
          <w:bCs/>
          <w:spacing w:val="-6"/>
          <w:sz w:val="18"/>
          <w:szCs w:val="18"/>
        </w:rPr>
        <w:t xml:space="preserve"> </w:t>
      </w:r>
      <w:proofErr w:type="spellStart"/>
      <w:r w:rsidR="00E96A81">
        <w:rPr>
          <w:rFonts w:ascii="Arial" w:hAnsi="Arial" w:cs="Arial"/>
          <w:bCs/>
          <w:spacing w:val="-6"/>
          <w:sz w:val="18"/>
          <w:szCs w:val="18"/>
        </w:rPr>
        <w:t>Nadiia</w:t>
      </w:r>
      <w:proofErr w:type="spellEnd"/>
      <w:r w:rsidR="00E96A81">
        <w:rPr>
          <w:rFonts w:ascii="Arial" w:hAnsi="Arial" w:cs="Arial"/>
          <w:bCs/>
          <w:spacing w:val="-6"/>
          <w:sz w:val="18"/>
          <w:szCs w:val="18"/>
        </w:rPr>
        <w:t xml:space="preserve"> Małkowska</w:t>
      </w:r>
      <w:r w:rsidR="007919CE" w:rsidRPr="007919CE">
        <w:rPr>
          <w:rFonts w:ascii="Arial" w:hAnsi="Arial" w:cs="Arial"/>
          <w:spacing w:val="-6"/>
          <w:sz w:val="18"/>
          <w:szCs w:val="18"/>
        </w:rPr>
        <w:t xml:space="preserve">, tel. </w:t>
      </w:r>
      <w:r w:rsidR="008635E5" w:rsidRPr="009D3716">
        <w:rPr>
          <w:rFonts w:ascii="Arial" w:hAnsi="Arial" w:cs="Arial"/>
          <w:spacing w:val="-6"/>
          <w:sz w:val="18"/>
          <w:szCs w:val="18"/>
        </w:rPr>
        <w:t>+48 75 773 7</w:t>
      </w:r>
      <w:r w:rsidR="00E96A81" w:rsidRPr="009D3716">
        <w:rPr>
          <w:rFonts w:ascii="Arial" w:hAnsi="Arial" w:cs="Arial"/>
          <w:spacing w:val="-6"/>
          <w:sz w:val="18"/>
          <w:szCs w:val="18"/>
        </w:rPr>
        <w:t>477</w:t>
      </w:r>
      <w:r w:rsidR="00252FC3" w:rsidRPr="009D3716">
        <w:rPr>
          <w:rFonts w:ascii="Arial" w:hAnsi="Arial" w:cs="Arial"/>
          <w:spacing w:val="-6"/>
          <w:sz w:val="18"/>
          <w:szCs w:val="18"/>
        </w:rPr>
        <w:t>,</w:t>
      </w:r>
      <w:r w:rsidR="008635E5" w:rsidRPr="009D3716">
        <w:rPr>
          <w:rFonts w:ascii="Arial" w:hAnsi="Arial" w:cs="Arial"/>
          <w:spacing w:val="-6"/>
          <w:sz w:val="18"/>
          <w:szCs w:val="18"/>
        </w:rPr>
        <w:t xml:space="preserve"> </w:t>
      </w:r>
      <w:r w:rsidR="00E96A81" w:rsidRPr="009D3716">
        <w:rPr>
          <w:rFonts w:ascii="Arial" w:hAnsi="Arial" w:cs="Arial"/>
          <w:spacing w:val="-6"/>
          <w:sz w:val="18"/>
          <w:szCs w:val="18"/>
        </w:rPr>
        <w:t>Nadiia.Malkowska@gkpge.pl.</w:t>
      </w:r>
    </w:p>
    <w:p w14:paraId="27623102" w14:textId="6E8B9CF6" w:rsidR="00AD2C3E" w:rsidRDefault="00CC2A64" w:rsidP="00602712">
      <w:pPr>
        <w:tabs>
          <w:tab w:val="left" w:leader="dot" w:pos="9639"/>
        </w:tabs>
        <w:spacing w:before="120" w:after="120"/>
        <w:ind w:left="567" w:hanging="141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spacing w:val="-6"/>
          <w:sz w:val="18"/>
          <w:szCs w:val="18"/>
        </w:rPr>
        <w:t>– Wykonawca:</w:t>
      </w:r>
      <w:r w:rsidR="00AD2C3E">
        <w:rPr>
          <w:rFonts w:ascii="Arial" w:hAnsi="Arial" w:cs="Arial"/>
          <w:spacing w:val="-6"/>
          <w:sz w:val="18"/>
          <w:szCs w:val="18"/>
        </w:rPr>
        <w:t xml:space="preserve">          </w:t>
      </w:r>
      <w:r w:rsidR="00067555">
        <w:rPr>
          <w:rFonts w:ascii="Arial" w:hAnsi="Arial" w:cs="Arial"/>
          <w:spacing w:val="-6"/>
          <w:sz w:val="18"/>
          <w:szCs w:val="18"/>
        </w:rPr>
        <w:t>…………………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, tel. </w:t>
      </w:r>
      <w:r w:rsidR="00067555">
        <w:rPr>
          <w:rFonts w:ascii="Arial" w:hAnsi="Arial" w:cs="Arial"/>
          <w:spacing w:val="-6"/>
          <w:sz w:val="18"/>
          <w:szCs w:val="18"/>
        </w:rPr>
        <w:t>……………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, e-mail </w:t>
      </w:r>
      <w:r w:rsidR="00067555">
        <w:rPr>
          <w:rFonts w:ascii="Arial" w:hAnsi="Arial" w:cs="Arial"/>
          <w:spacing w:val="-6"/>
          <w:sz w:val="18"/>
          <w:szCs w:val="18"/>
        </w:rPr>
        <w:t>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>@</w:t>
      </w:r>
      <w:r w:rsidR="00067555">
        <w:rPr>
          <w:rFonts w:ascii="Arial" w:hAnsi="Arial" w:cs="Arial"/>
          <w:spacing w:val="-6"/>
          <w:sz w:val="18"/>
          <w:szCs w:val="18"/>
        </w:rPr>
        <w:t>...........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 </w:t>
      </w:r>
    </w:p>
    <w:p w14:paraId="34F2B79A" w14:textId="268C2600" w:rsidR="00EC4455" w:rsidRPr="00EC4455" w:rsidRDefault="00EC4455" w:rsidP="00D22EEB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 xml:space="preserve">Wykonawca oświadcza, że zapoznał się z Ogólnymi Warunkami Zamówienia, dostępnymi na stronie internetowej Zamawiającego, pod adresem: </w:t>
      </w:r>
      <w:hyperlink r:id="rId12" w:history="1">
        <w:r w:rsidR="00E96A81" w:rsidRPr="00137CF3">
          <w:rPr>
            <w:rStyle w:val="Hipercze"/>
            <w:rFonts w:ascii="Arial" w:hAnsi="Arial" w:cs="Arial"/>
            <w:sz w:val="18"/>
            <w:szCs w:val="18"/>
          </w:rPr>
          <w:t>https://pgegiek.pl/Przetargi/Przetargi-zakupowe</w:t>
        </w:r>
      </w:hyperlink>
      <w:r w:rsidRPr="00EC4455">
        <w:rPr>
          <w:rStyle w:val="Hipercze"/>
          <w:rFonts w:ascii="Arial" w:hAnsi="Arial" w:cs="Arial"/>
          <w:sz w:val="18"/>
          <w:szCs w:val="18"/>
          <w:u w:val="none"/>
        </w:rPr>
        <w:t xml:space="preserve"> </w:t>
      </w:r>
      <w:r w:rsidRPr="00EC4455">
        <w:rPr>
          <w:rFonts w:ascii="Arial" w:hAnsi="Arial" w:cs="Arial"/>
          <w:spacing w:val="-6"/>
          <w:sz w:val="18"/>
          <w:szCs w:val="18"/>
        </w:rPr>
        <w:t>i zobowiązuje się do ich przestrzegania.</w:t>
      </w:r>
    </w:p>
    <w:p w14:paraId="5E7A58E6" w14:textId="77777777" w:rsidR="00EC4455" w:rsidRPr="00EC4455" w:rsidRDefault="00EC4455" w:rsidP="008635E5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>Ogólne Warunki Zamówienia stanowią integralną część Zamówienia.</w:t>
      </w:r>
    </w:p>
    <w:p w14:paraId="0B36818B" w14:textId="77777777" w:rsidR="00EC4455" w:rsidRDefault="00EC4455" w:rsidP="008635E5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>Postanowienia niniejszego Zamówienia mają charakter nadrzędny w stosunku do Ogólnych Warunków Zamówienia.</w:t>
      </w:r>
    </w:p>
    <w:p w14:paraId="18C4C46F" w14:textId="6688050C" w:rsidR="007376D6" w:rsidRPr="00EC4455" w:rsidRDefault="007376D6" w:rsidP="00EC4455">
      <w:pPr>
        <w:spacing w:before="120" w:after="120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b/>
          <w:sz w:val="16"/>
          <w:szCs w:val="16"/>
        </w:rPr>
        <w:t xml:space="preserve">Osoba sporządzająca: </w:t>
      </w:r>
      <w:r w:rsidRPr="00EC4455">
        <w:rPr>
          <w:rFonts w:ascii="Arial" w:hAnsi="Arial" w:cs="Arial"/>
          <w:sz w:val="16"/>
          <w:szCs w:val="16"/>
        </w:rPr>
        <w:t>Jan Wargacki.</w:t>
      </w:r>
    </w:p>
    <w:p w14:paraId="580FA718" w14:textId="55256D66" w:rsidR="008724DA" w:rsidRDefault="008724DA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p w14:paraId="77E471D3" w14:textId="77777777" w:rsidR="00D93A0D" w:rsidRPr="00D4435B" w:rsidRDefault="00D93A0D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5634"/>
      </w:tblGrid>
      <w:tr w:rsidR="00107410" w14:paraId="60DE951E" w14:textId="77777777" w:rsidTr="00107410">
        <w:trPr>
          <w:jc w:val="center"/>
        </w:trPr>
        <w:tc>
          <w:tcPr>
            <w:tcW w:w="4360" w:type="dxa"/>
          </w:tcPr>
          <w:p w14:paraId="07496481" w14:textId="77777777" w:rsidR="00107410" w:rsidRPr="00D4435B" w:rsidRDefault="00107410" w:rsidP="00107410">
            <w:pPr>
              <w:keepNext/>
              <w:spacing w:before="240"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Zamawiający:</w:t>
            </w:r>
          </w:p>
          <w:p w14:paraId="25A15E7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B0C3A8" w14:textId="77777777" w:rsid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69B88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4EDD1F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2E85C6FA" w14:textId="04B07D3F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Zamawiającego/</w:t>
            </w:r>
          </w:p>
          <w:p w14:paraId="1F9447C0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34" w:type="dxa"/>
          </w:tcPr>
          <w:p w14:paraId="39E94D3F" w14:textId="77777777" w:rsidR="00107410" w:rsidRPr="00D4435B" w:rsidRDefault="00107410" w:rsidP="00107410">
            <w:pPr>
              <w:keepNext/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454539" w14:textId="01C19D6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Wykonawca:</w:t>
            </w:r>
          </w:p>
          <w:p w14:paraId="6C7D51B9" w14:textId="360AF52B" w:rsidR="00107410" w:rsidRP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Przyjmuję do realizacji niniejsze </w:t>
            </w:r>
            <w:r w:rsidR="007B430F">
              <w:rPr>
                <w:rFonts w:ascii="Arial" w:hAnsi="Arial" w:cs="Arial"/>
                <w:i/>
                <w:sz w:val="18"/>
                <w:szCs w:val="18"/>
              </w:rPr>
              <w:t>Zamówienie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 na warunkach </w:t>
            </w:r>
            <w:r w:rsidR="00A16025">
              <w:rPr>
                <w:rFonts w:ascii="Arial" w:hAnsi="Arial" w:cs="Arial"/>
                <w:i/>
                <w:sz w:val="18"/>
                <w:szCs w:val="18"/>
              </w:rPr>
              <w:t>w nim określonych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EB5224A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F142EE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A17A54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54DEC87F" w14:textId="7BC01EC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Wykonawcy/</w:t>
            </w:r>
          </w:p>
          <w:p w14:paraId="169157B6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06AF7C" w14:textId="77777777" w:rsidR="008C3B42" w:rsidRPr="00D4435B" w:rsidRDefault="008C3B42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p w14:paraId="766F2F31" w14:textId="301220CA" w:rsidR="008C3B42" w:rsidRPr="00D4435B" w:rsidRDefault="008C3B42" w:rsidP="006134D6">
      <w:pPr>
        <w:ind w:left="426" w:hanging="426"/>
        <w:jc w:val="both"/>
        <w:rPr>
          <w:rFonts w:ascii="Arial" w:hAnsi="Arial" w:cs="Arial"/>
          <w:sz w:val="18"/>
          <w:szCs w:val="18"/>
        </w:rPr>
      </w:pPr>
    </w:p>
    <w:sectPr w:rsidR="008C3B42" w:rsidRPr="00D4435B" w:rsidSect="0010741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991" w:right="851" w:bottom="709" w:left="851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794D" w14:textId="77777777" w:rsidR="00063289" w:rsidRDefault="00063289" w:rsidP="00524B32">
      <w:r>
        <w:separator/>
      </w:r>
    </w:p>
  </w:endnote>
  <w:endnote w:type="continuationSeparator" w:id="0">
    <w:p w14:paraId="2D94CCB7" w14:textId="77777777" w:rsidR="00063289" w:rsidRDefault="00063289" w:rsidP="0052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233C" w14:textId="77777777" w:rsidR="005912AC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</w:p>
  <w:p w14:paraId="633A7622" w14:textId="06AAE704" w:rsidR="005912AC" w:rsidRPr="008C55F8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9E0026">
      <w:rPr>
        <w:rFonts w:ascii="Arial" w:hAnsi="Arial" w:cs="Arial"/>
        <w:bCs/>
        <w:noProof/>
        <w:sz w:val="16"/>
        <w:szCs w:val="16"/>
      </w:rPr>
      <w:t>2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A92311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38C89F9C" w14:textId="26D4D291" w:rsidR="005912AC" w:rsidRDefault="005912AC">
    <w:pPr>
      <w:pStyle w:val="Stopka"/>
    </w:pPr>
    <w:r w:rsidRPr="00133C5F" w:rsidDel="00CF72E7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2CE" w14:textId="77777777" w:rsidR="005912AC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</w:p>
  <w:p w14:paraId="483DD3C2" w14:textId="24D54D58" w:rsidR="005912AC" w:rsidRPr="008C55F8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7DD84EA5" w14:textId="77777777" w:rsidR="005912AC" w:rsidRDefault="00591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5BD9" w14:textId="77777777" w:rsidR="00063289" w:rsidRDefault="00063289" w:rsidP="00524B32">
      <w:r>
        <w:separator/>
      </w:r>
    </w:p>
  </w:footnote>
  <w:footnote w:type="continuationSeparator" w:id="0">
    <w:p w14:paraId="06B3D2F9" w14:textId="77777777" w:rsidR="00063289" w:rsidRDefault="00063289" w:rsidP="0052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293D" w14:textId="457DFB4D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2064" behindDoc="0" locked="0" layoutInCell="1" allowOverlap="1" wp14:anchorId="0D1E9B5B" wp14:editId="13E6AB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33361416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450C7" w14:textId="58FBC293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E9B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7.2pt;z-index:2516720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" filled="f" stroked="f">
              <v:textbox style="mso-fit-shape-to-text:t" inset="0,15pt,20pt,0">
                <w:txbxContent>
                  <w:p w14:paraId="33E450C7" w14:textId="58FBC293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B8A2" w14:textId="3E96B499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3088" behindDoc="0" locked="0" layoutInCell="1" allowOverlap="1" wp14:anchorId="369B1432" wp14:editId="6C4E08F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981181070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C55EC" w14:textId="6039495A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B143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7.2pt;z-index:2516730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" filled="f" stroked="f">
              <v:textbox style="mso-fit-shape-to-text:t" inset="0,15pt,20pt,0">
                <w:txbxContent>
                  <w:p w14:paraId="7CBC55EC" w14:textId="6039495A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2287" w14:textId="269CD353" w:rsidR="00020DA9" w:rsidRDefault="000275D6" w:rsidP="00020DA9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0" distR="0" simplePos="0" relativeHeight="251671040" behindDoc="0" locked="0" layoutInCell="1" allowOverlap="1" wp14:anchorId="6963EE4B" wp14:editId="0B8F52C3">
              <wp:simplePos x="54292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633211245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61944" w14:textId="6103F6C8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3EE4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left:0;text-align:left;margin-left:11.2pt;margin-top:0;width:62.4pt;height:27.2pt;z-index:2516710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8JmEwIAACE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" filled="f" stroked="f">
              <v:textbox style="mso-fit-shape-to-text:t" inset="0,15pt,20pt,0">
                <w:txbxContent>
                  <w:p w14:paraId="0C061944" w14:textId="6103F6C8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7203" w:rsidRPr="00917203">
      <w:rPr>
        <w:rFonts w:ascii="Arial" w:hAnsi="Arial" w:cs="Arial"/>
        <w:sz w:val="16"/>
      </w:rPr>
      <w:t xml:space="preserve"> </w:t>
    </w:r>
  </w:p>
  <w:p w14:paraId="47CF7CD2" w14:textId="54C1554D" w:rsidR="00020DA9" w:rsidRDefault="00020DA9" w:rsidP="00020DA9">
    <w:pPr>
      <w:pStyle w:val="Stopka"/>
      <w:ind w:right="360"/>
      <w:jc w:val="right"/>
      <w:rPr>
        <w:rFonts w:ascii="Arial" w:hAnsi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24CF86E9" wp14:editId="25DB8211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7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F35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3.65pt;margin-top:26.8pt;width:516.1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Vc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xgESuAGJXn++PJOT4FsEfTX2iE4MJNQn/Pq0fXlGY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nMxlXD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 wp14:anchorId="48776A8A" wp14:editId="5CAE0FCA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1" name="Obraz 11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283F1E6E" wp14:editId="303AF9C2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2" name="Obraz 12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87F23D3" wp14:editId="046A1DB7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8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82ED91" id="Łącznik prosty ze strzałką 8" o:spid="_x0000_s1026" type="#_x0000_t32" style="position:absolute;margin-left:-3.65pt;margin-top:26.8pt;width:516.1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W6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e8w1uj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3589DA38" w14:textId="5CEDB9C2" w:rsidR="00E05575" w:rsidRDefault="00E05575" w:rsidP="00AB462F">
    <w:pPr>
      <w:pStyle w:val="Stopka"/>
      <w:ind w:right="360"/>
      <w:jc w:val="right"/>
      <w:rPr>
        <w:rFonts w:ascii="Arial" w:hAnsi="Arial" w:cs="Arial"/>
        <w:sz w:val="16"/>
      </w:rPr>
    </w:pPr>
    <w:r w:rsidRPr="00E05575">
      <w:rPr>
        <w:rFonts w:ascii="Arial" w:hAnsi="Arial" w:cs="Arial"/>
        <w:sz w:val="16"/>
      </w:rPr>
      <w:t xml:space="preserve"> </w:t>
    </w:r>
  </w:p>
  <w:p w14:paraId="1B3C4BED" w14:textId="54928A1A" w:rsidR="005912AC" w:rsidRDefault="005912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5"/>
    <w:multiLevelType w:val="multilevel"/>
    <w:tmpl w:val="CE30951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20"/>
    <w:multiLevelType w:val="multilevel"/>
    <w:tmpl w:val="3012A3C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0000002D"/>
    <w:multiLevelType w:val="multilevel"/>
    <w:tmpl w:val="C572511C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000003E"/>
    <w:multiLevelType w:val="multilevel"/>
    <w:tmpl w:val="F4700F6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00000047"/>
    <w:multiLevelType w:val="multilevel"/>
    <w:tmpl w:val="00000047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571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00000048"/>
    <w:multiLevelType w:val="singleLevel"/>
    <w:tmpl w:val="4E6E4CE6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9" w15:restartNumberingAfterBreak="0">
    <w:nsid w:val="0000004A"/>
    <w:multiLevelType w:val="multilevel"/>
    <w:tmpl w:val="0000004A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0000004B"/>
    <w:multiLevelType w:val="multi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0000004E"/>
    <w:multiLevelType w:val="multilevel"/>
    <w:tmpl w:val="0000004E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00000052"/>
    <w:multiLevelType w:val="multilevel"/>
    <w:tmpl w:val="F0BAD21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53"/>
    <w:multiLevelType w:val="multilevel"/>
    <w:tmpl w:val="E94EE01E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00000056"/>
    <w:multiLevelType w:val="multilevel"/>
    <w:tmpl w:val="502C06C0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00000057"/>
    <w:multiLevelType w:val="multilevel"/>
    <w:tmpl w:val="00000057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00000059"/>
    <w:multiLevelType w:val="multi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0000005C"/>
    <w:multiLevelType w:val="multilevel"/>
    <w:tmpl w:val="0000005C"/>
    <w:name w:val="WW8Num9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</w:lvl>
  </w:abstractNum>
  <w:abstractNum w:abstractNumId="38" w15:restartNumberingAfterBreak="0">
    <w:nsid w:val="0000005E"/>
    <w:multiLevelType w:val="multilevel"/>
    <w:tmpl w:val="0000005E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00000062"/>
    <w:multiLevelType w:val="multilevel"/>
    <w:tmpl w:val="00000062"/>
    <w:name w:val="WW8Num1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00000064"/>
    <w:multiLevelType w:val="multilevel"/>
    <w:tmpl w:val="00000064"/>
    <w:name w:val="WW8Num1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 w15:restartNumberingAfterBreak="0">
    <w:nsid w:val="043639A6"/>
    <w:multiLevelType w:val="multilevel"/>
    <w:tmpl w:val="8F08D306"/>
    <w:name w:val="WW8Num7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1B8628EC"/>
    <w:multiLevelType w:val="multilevel"/>
    <w:tmpl w:val="3F589986"/>
    <w:name w:val="WW8Num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4" w15:restartNumberingAfterBreak="0">
    <w:nsid w:val="1B873BE2"/>
    <w:multiLevelType w:val="multilevel"/>
    <w:tmpl w:val="DF6607DE"/>
    <w:name w:val="WW8Num4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2A327658"/>
    <w:multiLevelType w:val="multilevel"/>
    <w:tmpl w:val="00000009"/>
    <w:name w:val="WW8Num56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340F6BC1"/>
    <w:multiLevelType w:val="multilevel"/>
    <w:tmpl w:val="BFD62BD2"/>
    <w:name w:val="WW8Num1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37061D04"/>
    <w:multiLevelType w:val="hybridMultilevel"/>
    <w:tmpl w:val="D1E26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991749"/>
    <w:multiLevelType w:val="multilevel"/>
    <w:tmpl w:val="DFBA9610"/>
    <w:name w:val="WW8Num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 w15:restartNumberingAfterBreak="0">
    <w:nsid w:val="45371F38"/>
    <w:multiLevelType w:val="multilevel"/>
    <w:tmpl w:val="994A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AE16DC"/>
    <w:multiLevelType w:val="multilevel"/>
    <w:tmpl w:val="87C88400"/>
    <w:name w:val="WW8Num87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1" w15:restartNumberingAfterBreak="0">
    <w:nsid w:val="495E5E88"/>
    <w:multiLevelType w:val="multilevel"/>
    <w:tmpl w:val="8F6CBF6E"/>
    <w:name w:val="WW8Num4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5908566D"/>
    <w:multiLevelType w:val="multilevel"/>
    <w:tmpl w:val="D744D262"/>
    <w:name w:val="WW8Num7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59207771"/>
    <w:multiLevelType w:val="multilevel"/>
    <w:tmpl w:val="00000009"/>
    <w:name w:val="WW8Num56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61315620"/>
    <w:multiLevelType w:val="hybridMultilevel"/>
    <w:tmpl w:val="E7C64E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1526153"/>
    <w:multiLevelType w:val="hybridMultilevel"/>
    <w:tmpl w:val="17A099D8"/>
    <w:lvl w:ilvl="0" w:tplc="45CE80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667A2006"/>
    <w:multiLevelType w:val="multilevel"/>
    <w:tmpl w:val="FF76F2E4"/>
    <w:name w:val="WW8Num71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 w15:restartNumberingAfterBreak="0">
    <w:nsid w:val="6DC2057D"/>
    <w:multiLevelType w:val="multilevel"/>
    <w:tmpl w:val="28F47A06"/>
    <w:name w:val="WW8Num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8" w15:restartNumberingAfterBreak="0">
    <w:nsid w:val="71686A0C"/>
    <w:multiLevelType w:val="multilevel"/>
    <w:tmpl w:val="AEFEFC54"/>
    <w:name w:val="WW8Num6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9" w15:restartNumberingAfterBreak="0">
    <w:nsid w:val="7B972B08"/>
    <w:multiLevelType w:val="multilevel"/>
    <w:tmpl w:val="248C713E"/>
    <w:name w:val="WW8Num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0" w15:restartNumberingAfterBreak="0">
    <w:nsid w:val="7D3F37BC"/>
    <w:multiLevelType w:val="multilevel"/>
    <w:tmpl w:val="30CEB38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9919131">
    <w:abstractNumId w:val="60"/>
  </w:num>
  <w:num w:numId="2" w16cid:durableId="1584342284">
    <w:abstractNumId w:val="54"/>
  </w:num>
  <w:num w:numId="3" w16cid:durableId="1401638717">
    <w:abstractNumId w:val="55"/>
  </w:num>
  <w:num w:numId="4" w16cid:durableId="933903304">
    <w:abstractNumId w:val="47"/>
  </w:num>
  <w:num w:numId="5" w16cid:durableId="1847789378">
    <w:abstractNumId w:val="4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B32"/>
    <w:rsid w:val="0000021F"/>
    <w:rsid w:val="00002AB3"/>
    <w:rsid w:val="00002D2C"/>
    <w:rsid w:val="00020DA9"/>
    <w:rsid w:val="00021F9F"/>
    <w:rsid w:val="000233D6"/>
    <w:rsid w:val="000275D6"/>
    <w:rsid w:val="000416E6"/>
    <w:rsid w:val="000437AE"/>
    <w:rsid w:val="000520E6"/>
    <w:rsid w:val="0005642B"/>
    <w:rsid w:val="00063289"/>
    <w:rsid w:val="00065764"/>
    <w:rsid w:val="00066DCE"/>
    <w:rsid w:val="00067555"/>
    <w:rsid w:val="00072A08"/>
    <w:rsid w:val="00073764"/>
    <w:rsid w:val="000876EA"/>
    <w:rsid w:val="0009477E"/>
    <w:rsid w:val="000960B3"/>
    <w:rsid w:val="000A14F2"/>
    <w:rsid w:val="000A4CCF"/>
    <w:rsid w:val="000B323F"/>
    <w:rsid w:val="000C451B"/>
    <w:rsid w:val="000C51E3"/>
    <w:rsid w:val="000C58F9"/>
    <w:rsid w:val="000D5681"/>
    <w:rsid w:val="000D5A9A"/>
    <w:rsid w:val="000E1C6E"/>
    <w:rsid w:val="000F0DBC"/>
    <w:rsid w:val="000F1826"/>
    <w:rsid w:val="000F7E2A"/>
    <w:rsid w:val="00105448"/>
    <w:rsid w:val="00107410"/>
    <w:rsid w:val="00111723"/>
    <w:rsid w:val="001139FD"/>
    <w:rsid w:val="0013146E"/>
    <w:rsid w:val="00133C5F"/>
    <w:rsid w:val="001430CC"/>
    <w:rsid w:val="0014468A"/>
    <w:rsid w:val="00151074"/>
    <w:rsid w:val="00175698"/>
    <w:rsid w:val="0018104C"/>
    <w:rsid w:val="00183E04"/>
    <w:rsid w:val="00184879"/>
    <w:rsid w:val="001A3D89"/>
    <w:rsid w:val="001A6435"/>
    <w:rsid w:val="001C3551"/>
    <w:rsid w:val="001D39CD"/>
    <w:rsid w:val="001D3EB6"/>
    <w:rsid w:val="001D653B"/>
    <w:rsid w:val="001D72DE"/>
    <w:rsid w:val="001E6D08"/>
    <w:rsid w:val="001F503D"/>
    <w:rsid w:val="002005FF"/>
    <w:rsid w:val="00210545"/>
    <w:rsid w:val="00211907"/>
    <w:rsid w:val="00215643"/>
    <w:rsid w:val="00227990"/>
    <w:rsid w:val="002363A1"/>
    <w:rsid w:val="00236445"/>
    <w:rsid w:val="00241D85"/>
    <w:rsid w:val="00242BE8"/>
    <w:rsid w:val="00246453"/>
    <w:rsid w:val="00251EAB"/>
    <w:rsid w:val="00252FC3"/>
    <w:rsid w:val="00257EF7"/>
    <w:rsid w:val="002637ED"/>
    <w:rsid w:val="002644B0"/>
    <w:rsid w:val="00270932"/>
    <w:rsid w:val="002736E2"/>
    <w:rsid w:val="002765F3"/>
    <w:rsid w:val="0028378E"/>
    <w:rsid w:val="00284600"/>
    <w:rsid w:val="002872F6"/>
    <w:rsid w:val="00296DBA"/>
    <w:rsid w:val="00297A98"/>
    <w:rsid w:val="002B765C"/>
    <w:rsid w:val="002C5798"/>
    <w:rsid w:val="002E351E"/>
    <w:rsid w:val="002F5EFC"/>
    <w:rsid w:val="002F7095"/>
    <w:rsid w:val="003035B0"/>
    <w:rsid w:val="0030566E"/>
    <w:rsid w:val="00323ED3"/>
    <w:rsid w:val="00331765"/>
    <w:rsid w:val="003347AB"/>
    <w:rsid w:val="00335AF0"/>
    <w:rsid w:val="00336322"/>
    <w:rsid w:val="003452CB"/>
    <w:rsid w:val="00352577"/>
    <w:rsid w:val="00374AB6"/>
    <w:rsid w:val="00382E46"/>
    <w:rsid w:val="00387113"/>
    <w:rsid w:val="0038776E"/>
    <w:rsid w:val="00391377"/>
    <w:rsid w:val="00391421"/>
    <w:rsid w:val="00393E3E"/>
    <w:rsid w:val="003A2CCE"/>
    <w:rsid w:val="003A43DB"/>
    <w:rsid w:val="003B1C82"/>
    <w:rsid w:val="003B29B8"/>
    <w:rsid w:val="003B47A3"/>
    <w:rsid w:val="003D0040"/>
    <w:rsid w:val="003D6DC5"/>
    <w:rsid w:val="003E2380"/>
    <w:rsid w:val="003E3C91"/>
    <w:rsid w:val="003F0298"/>
    <w:rsid w:val="003F59C5"/>
    <w:rsid w:val="003F765B"/>
    <w:rsid w:val="0042374D"/>
    <w:rsid w:val="00423D3D"/>
    <w:rsid w:val="004271B5"/>
    <w:rsid w:val="004366CF"/>
    <w:rsid w:val="0044297E"/>
    <w:rsid w:val="00452868"/>
    <w:rsid w:val="004552AC"/>
    <w:rsid w:val="0045673E"/>
    <w:rsid w:val="00457091"/>
    <w:rsid w:val="00473E4E"/>
    <w:rsid w:val="00475E6C"/>
    <w:rsid w:val="00481D46"/>
    <w:rsid w:val="00484DF5"/>
    <w:rsid w:val="00487CCE"/>
    <w:rsid w:val="00495099"/>
    <w:rsid w:val="004959E6"/>
    <w:rsid w:val="004A5DED"/>
    <w:rsid w:val="004B602C"/>
    <w:rsid w:val="004B7261"/>
    <w:rsid w:val="004C3140"/>
    <w:rsid w:val="004C57DE"/>
    <w:rsid w:val="004F4872"/>
    <w:rsid w:val="00500613"/>
    <w:rsid w:val="00503271"/>
    <w:rsid w:val="005049A7"/>
    <w:rsid w:val="00524086"/>
    <w:rsid w:val="00524B32"/>
    <w:rsid w:val="00524B48"/>
    <w:rsid w:val="00526C69"/>
    <w:rsid w:val="00527733"/>
    <w:rsid w:val="00533FF8"/>
    <w:rsid w:val="00546D3A"/>
    <w:rsid w:val="00562AE4"/>
    <w:rsid w:val="00577BD4"/>
    <w:rsid w:val="005912AC"/>
    <w:rsid w:val="00591A69"/>
    <w:rsid w:val="005A1AF8"/>
    <w:rsid w:val="005A2497"/>
    <w:rsid w:val="005A3009"/>
    <w:rsid w:val="005A6EA1"/>
    <w:rsid w:val="005A7783"/>
    <w:rsid w:val="005B09B9"/>
    <w:rsid w:val="005B2B59"/>
    <w:rsid w:val="005B5D5D"/>
    <w:rsid w:val="005C3133"/>
    <w:rsid w:val="005D0654"/>
    <w:rsid w:val="005D123A"/>
    <w:rsid w:val="005D288A"/>
    <w:rsid w:val="005D4650"/>
    <w:rsid w:val="005D71E4"/>
    <w:rsid w:val="005E11B1"/>
    <w:rsid w:val="005F2537"/>
    <w:rsid w:val="005F3611"/>
    <w:rsid w:val="00602712"/>
    <w:rsid w:val="006043AD"/>
    <w:rsid w:val="006071CF"/>
    <w:rsid w:val="00610706"/>
    <w:rsid w:val="00610B6D"/>
    <w:rsid w:val="00613060"/>
    <w:rsid w:val="006134D6"/>
    <w:rsid w:val="00615B00"/>
    <w:rsid w:val="00622276"/>
    <w:rsid w:val="006228E7"/>
    <w:rsid w:val="006333A9"/>
    <w:rsid w:val="00635056"/>
    <w:rsid w:val="0064217F"/>
    <w:rsid w:val="00643D37"/>
    <w:rsid w:val="006452E3"/>
    <w:rsid w:val="00645AEE"/>
    <w:rsid w:val="00647999"/>
    <w:rsid w:val="00652C20"/>
    <w:rsid w:val="00654E11"/>
    <w:rsid w:val="00655549"/>
    <w:rsid w:val="006631E6"/>
    <w:rsid w:val="00673B40"/>
    <w:rsid w:val="00675DAF"/>
    <w:rsid w:val="006951DC"/>
    <w:rsid w:val="006A10C7"/>
    <w:rsid w:val="006A6631"/>
    <w:rsid w:val="006B2DF1"/>
    <w:rsid w:val="006B4ACE"/>
    <w:rsid w:val="006B60CF"/>
    <w:rsid w:val="006C1364"/>
    <w:rsid w:val="006C3A05"/>
    <w:rsid w:val="006C4E3A"/>
    <w:rsid w:val="006C6420"/>
    <w:rsid w:val="006E0088"/>
    <w:rsid w:val="006E2207"/>
    <w:rsid w:val="006E59EF"/>
    <w:rsid w:val="006E7246"/>
    <w:rsid w:val="006F6657"/>
    <w:rsid w:val="007026A3"/>
    <w:rsid w:val="00710BB6"/>
    <w:rsid w:val="007143FD"/>
    <w:rsid w:val="00732A5E"/>
    <w:rsid w:val="007376D6"/>
    <w:rsid w:val="00740AB5"/>
    <w:rsid w:val="0074134F"/>
    <w:rsid w:val="0076402E"/>
    <w:rsid w:val="00773059"/>
    <w:rsid w:val="0078689A"/>
    <w:rsid w:val="007919CE"/>
    <w:rsid w:val="00792878"/>
    <w:rsid w:val="007963C9"/>
    <w:rsid w:val="007B4062"/>
    <w:rsid w:val="007B4066"/>
    <w:rsid w:val="007B430F"/>
    <w:rsid w:val="007D08BF"/>
    <w:rsid w:val="007D280C"/>
    <w:rsid w:val="007D480F"/>
    <w:rsid w:val="007D6FBC"/>
    <w:rsid w:val="007D74AE"/>
    <w:rsid w:val="007E1C21"/>
    <w:rsid w:val="007E35AC"/>
    <w:rsid w:val="007E7722"/>
    <w:rsid w:val="007F095D"/>
    <w:rsid w:val="007F5993"/>
    <w:rsid w:val="0080665F"/>
    <w:rsid w:val="008227E8"/>
    <w:rsid w:val="008258C2"/>
    <w:rsid w:val="00827D1E"/>
    <w:rsid w:val="0083146A"/>
    <w:rsid w:val="00832702"/>
    <w:rsid w:val="00841C6F"/>
    <w:rsid w:val="00853A97"/>
    <w:rsid w:val="00855505"/>
    <w:rsid w:val="008635E5"/>
    <w:rsid w:val="008643F4"/>
    <w:rsid w:val="00866DD7"/>
    <w:rsid w:val="00870B9A"/>
    <w:rsid w:val="00870FB1"/>
    <w:rsid w:val="008724DA"/>
    <w:rsid w:val="00873D17"/>
    <w:rsid w:val="00875E41"/>
    <w:rsid w:val="00876C8E"/>
    <w:rsid w:val="00882626"/>
    <w:rsid w:val="00882743"/>
    <w:rsid w:val="00884CD5"/>
    <w:rsid w:val="008929FF"/>
    <w:rsid w:val="008A4C28"/>
    <w:rsid w:val="008A5692"/>
    <w:rsid w:val="008B767C"/>
    <w:rsid w:val="008C3B42"/>
    <w:rsid w:val="008D7A97"/>
    <w:rsid w:val="008E1C94"/>
    <w:rsid w:val="008F2378"/>
    <w:rsid w:val="008F5963"/>
    <w:rsid w:val="008F64D8"/>
    <w:rsid w:val="00900940"/>
    <w:rsid w:val="009074FB"/>
    <w:rsid w:val="00916077"/>
    <w:rsid w:val="00916503"/>
    <w:rsid w:val="00917203"/>
    <w:rsid w:val="0092478F"/>
    <w:rsid w:val="009312F5"/>
    <w:rsid w:val="009323DC"/>
    <w:rsid w:val="00932D5B"/>
    <w:rsid w:val="00933D21"/>
    <w:rsid w:val="00943A68"/>
    <w:rsid w:val="00943CDB"/>
    <w:rsid w:val="009455CE"/>
    <w:rsid w:val="009572C8"/>
    <w:rsid w:val="0096075B"/>
    <w:rsid w:val="00962B79"/>
    <w:rsid w:val="009924B5"/>
    <w:rsid w:val="00993629"/>
    <w:rsid w:val="00996936"/>
    <w:rsid w:val="009A4C53"/>
    <w:rsid w:val="009A63EA"/>
    <w:rsid w:val="009B27C2"/>
    <w:rsid w:val="009C44F9"/>
    <w:rsid w:val="009D3716"/>
    <w:rsid w:val="009E0026"/>
    <w:rsid w:val="009E464C"/>
    <w:rsid w:val="009E4DD9"/>
    <w:rsid w:val="009E5F81"/>
    <w:rsid w:val="009E6C56"/>
    <w:rsid w:val="00A02CB1"/>
    <w:rsid w:val="00A045E4"/>
    <w:rsid w:val="00A10802"/>
    <w:rsid w:val="00A12BC1"/>
    <w:rsid w:val="00A13A6D"/>
    <w:rsid w:val="00A15F86"/>
    <w:rsid w:val="00A16025"/>
    <w:rsid w:val="00A22237"/>
    <w:rsid w:val="00A22DBD"/>
    <w:rsid w:val="00A306F8"/>
    <w:rsid w:val="00A34A2C"/>
    <w:rsid w:val="00A35C0B"/>
    <w:rsid w:val="00A56CBB"/>
    <w:rsid w:val="00A616D6"/>
    <w:rsid w:val="00A6171D"/>
    <w:rsid w:val="00A646F1"/>
    <w:rsid w:val="00A66218"/>
    <w:rsid w:val="00A67667"/>
    <w:rsid w:val="00A67A7D"/>
    <w:rsid w:val="00A81C83"/>
    <w:rsid w:val="00A8777D"/>
    <w:rsid w:val="00A90EBC"/>
    <w:rsid w:val="00A92311"/>
    <w:rsid w:val="00AA4BB4"/>
    <w:rsid w:val="00AB462F"/>
    <w:rsid w:val="00AB7193"/>
    <w:rsid w:val="00AD2C3E"/>
    <w:rsid w:val="00AD662A"/>
    <w:rsid w:val="00AE26F3"/>
    <w:rsid w:val="00AE7E55"/>
    <w:rsid w:val="00AF539A"/>
    <w:rsid w:val="00AF5B5C"/>
    <w:rsid w:val="00AF62CC"/>
    <w:rsid w:val="00B01DC5"/>
    <w:rsid w:val="00B02E29"/>
    <w:rsid w:val="00B04B63"/>
    <w:rsid w:val="00B24777"/>
    <w:rsid w:val="00B430D4"/>
    <w:rsid w:val="00B5136F"/>
    <w:rsid w:val="00B57247"/>
    <w:rsid w:val="00B63F90"/>
    <w:rsid w:val="00B71963"/>
    <w:rsid w:val="00B83418"/>
    <w:rsid w:val="00B86D1B"/>
    <w:rsid w:val="00B86EA2"/>
    <w:rsid w:val="00B90234"/>
    <w:rsid w:val="00B91E54"/>
    <w:rsid w:val="00B9725B"/>
    <w:rsid w:val="00BA3B9E"/>
    <w:rsid w:val="00BB0A92"/>
    <w:rsid w:val="00BF6D28"/>
    <w:rsid w:val="00C04E92"/>
    <w:rsid w:val="00C054F2"/>
    <w:rsid w:val="00C06310"/>
    <w:rsid w:val="00C20DA4"/>
    <w:rsid w:val="00C25174"/>
    <w:rsid w:val="00C274AA"/>
    <w:rsid w:val="00C36507"/>
    <w:rsid w:val="00C44B0D"/>
    <w:rsid w:val="00C45FB0"/>
    <w:rsid w:val="00C513AF"/>
    <w:rsid w:val="00C8516E"/>
    <w:rsid w:val="00C8539E"/>
    <w:rsid w:val="00C85868"/>
    <w:rsid w:val="00C86D25"/>
    <w:rsid w:val="00C938ED"/>
    <w:rsid w:val="00C94436"/>
    <w:rsid w:val="00CA1C8E"/>
    <w:rsid w:val="00CA2B8E"/>
    <w:rsid w:val="00CB08FE"/>
    <w:rsid w:val="00CB4256"/>
    <w:rsid w:val="00CC2A64"/>
    <w:rsid w:val="00CC30F9"/>
    <w:rsid w:val="00CC3BD3"/>
    <w:rsid w:val="00CC4E70"/>
    <w:rsid w:val="00CD159E"/>
    <w:rsid w:val="00CE0533"/>
    <w:rsid w:val="00CE19D3"/>
    <w:rsid w:val="00CE2761"/>
    <w:rsid w:val="00CE7004"/>
    <w:rsid w:val="00CE799C"/>
    <w:rsid w:val="00CF72E7"/>
    <w:rsid w:val="00D15DB0"/>
    <w:rsid w:val="00D20B17"/>
    <w:rsid w:val="00D21808"/>
    <w:rsid w:val="00D22EEB"/>
    <w:rsid w:val="00D263B5"/>
    <w:rsid w:val="00D3493E"/>
    <w:rsid w:val="00D37D14"/>
    <w:rsid w:val="00D4435B"/>
    <w:rsid w:val="00D615DF"/>
    <w:rsid w:val="00D623CD"/>
    <w:rsid w:val="00D6445D"/>
    <w:rsid w:val="00D6558D"/>
    <w:rsid w:val="00D657A8"/>
    <w:rsid w:val="00D67A86"/>
    <w:rsid w:val="00D77B1C"/>
    <w:rsid w:val="00D82F3F"/>
    <w:rsid w:val="00D8573D"/>
    <w:rsid w:val="00D85744"/>
    <w:rsid w:val="00D93A0D"/>
    <w:rsid w:val="00DA0FF5"/>
    <w:rsid w:val="00DB0CA4"/>
    <w:rsid w:val="00DB2832"/>
    <w:rsid w:val="00DB357C"/>
    <w:rsid w:val="00DC00BA"/>
    <w:rsid w:val="00DC02B9"/>
    <w:rsid w:val="00DC68A3"/>
    <w:rsid w:val="00DD0396"/>
    <w:rsid w:val="00DD2A81"/>
    <w:rsid w:val="00DD2EBB"/>
    <w:rsid w:val="00DD64A9"/>
    <w:rsid w:val="00DE2D30"/>
    <w:rsid w:val="00DE3649"/>
    <w:rsid w:val="00DF3227"/>
    <w:rsid w:val="00DF4F5F"/>
    <w:rsid w:val="00E02682"/>
    <w:rsid w:val="00E02816"/>
    <w:rsid w:val="00E02882"/>
    <w:rsid w:val="00E05575"/>
    <w:rsid w:val="00E10C20"/>
    <w:rsid w:val="00E11F54"/>
    <w:rsid w:val="00E1548E"/>
    <w:rsid w:val="00E16245"/>
    <w:rsid w:val="00E21605"/>
    <w:rsid w:val="00E30835"/>
    <w:rsid w:val="00E31860"/>
    <w:rsid w:val="00E32AD8"/>
    <w:rsid w:val="00E34BC0"/>
    <w:rsid w:val="00E44C23"/>
    <w:rsid w:val="00E61199"/>
    <w:rsid w:val="00E71E3B"/>
    <w:rsid w:val="00E72E5B"/>
    <w:rsid w:val="00E81FCD"/>
    <w:rsid w:val="00E90B48"/>
    <w:rsid w:val="00E91552"/>
    <w:rsid w:val="00E91948"/>
    <w:rsid w:val="00E9498E"/>
    <w:rsid w:val="00E96A81"/>
    <w:rsid w:val="00EB43E3"/>
    <w:rsid w:val="00EC061B"/>
    <w:rsid w:val="00EC4455"/>
    <w:rsid w:val="00EC54A6"/>
    <w:rsid w:val="00EC62B9"/>
    <w:rsid w:val="00EC70A9"/>
    <w:rsid w:val="00ED1AD4"/>
    <w:rsid w:val="00EF380B"/>
    <w:rsid w:val="00EF3AB2"/>
    <w:rsid w:val="00F00DB5"/>
    <w:rsid w:val="00F06F5B"/>
    <w:rsid w:val="00F160BE"/>
    <w:rsid w:val="00F20630"/>
    <w:rsid w:val="00F300A4"/>
    <w:rsid w:val="00F33760"/>
    <w:rsid w:val="00F44919"/>
    <w:rsid w:val="00F60B75"/>
    <w:rsid w:val="00F627B2"/>
    <w:rsid w:val="00F62E8A"/>
    <w:rsid w:val="00F817A0"/>
    <w:rsid w:val="00F846E1"/>
    <w:rsid w:val="00F847CD"/>
    <w:rsid w:val="00F8797C"/>
    <w:rsid w:val="00F9312C"/>
    <w:rsid w:val="00F9718D"/>
    <w:rsid w:val="00F97FCD"/>
    <w:rsid w:val="00FA035D"/>
    <w:rsid w:val="00FA307E"/>
    <w:rsid w:val="00FA7E4D"/>
    <w:rsid w:val="00FB2E7A"/>
    <w:rsid w:val="00FB3300"/>
    <w:rsid w:val="00FC5E68"/>
    <w:rsid w:val="00FD4E92"/>
    <w:rsid w:val="00FE0FD2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DE75D"/>
  <w15:docId w15:val="{CE1FAFDD-66F7-4859-8329-A1BD9419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B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4B32"/>
    <w:pPr>
      <w:keepNext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E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E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4B32"/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524B32"/>
    <w:pPr>
      <w:jc w:val="center"/>
    </w:pPr>
    <w:rPr>
      <w:b/>
      <w:smallCaps/>
      <w:szCs w:val="20"/>
    </w:rPr>
  </w:style>
  <w:style w:type="character" w:customStyle="1" w:styleId="TytuZnak">
    <w:name w:val="Tytuł Znak"/>
    <w:link w:val="Tytu"/>
    <w:rsid w:val="00524B32"/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24B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24B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4B32"/>
    <w:rPr>
      <w:vertAlign w:val="superscript"/>
    </w:rPr>
  </w:style>
  <w:style w:type="paragraph" w:styleId="Akapitzlist">
    <w:name w:val="List Paragraph"/>
    <w:aliases w:val="Punktowanie,RR PGE Akapit z listą,Akapit z listą;1_literowka,Literowanie,1_literowka,Akapit z listą1,normalny tekst,1) AaA,List Paragraph,Preambuła,lp1,List Paragraph1,List Paragraph2,ISCG Numerowanie,1_literowka Znak Znak,Normal,Tytuły"/>
    <w:basedOn w:val="Normalny"/>
    <w:link w:val="AkapitzlistZnak"/>
    <w:uiPriority w:val="34"/>
    <w:qFormat/>
    <w:rsid w:val="00524B32"/>
    <w:pPr>
      <w:ind w:left="708"/>
    </w:pPr>
  </w:style>
  <w:style w:type="character" w:customStyle="1" w:styleId="Znakiprzypiswdolnych">
    <w:name w:val="Znaki przypisów dolnych"/>
    <w:rsid w:val="00524B32"/>
    <w:rPr>
      <w:vertAlign w:val="superscript"/>
    </w:rPr>
  </w:style>
  <w:style w:type="paragraph" w:customStyle="1" w:styleId="Tekstpodstawowy21">
    <w:name w:val="Tekst podstawowy 21"/>
    <w:basedOn w:val="Normalny"/>
    <w:rsid w:val="00524B32"/>
    <w:pPr>
      <w:suppressAutoHyphens/>
      <w:spacing w:after="120" w:line="480" w:lineRule="auto"/>
    </w:pPr>
    <w:rPr>
      <w:lang w:eastAsia="ar-SA"/>
    </w:rPr>
  </w:style>
  <w:style w:type="paragraph" w:customStyle="1" w:styleId="Tekstpodstawowy22">
    <w:name w:val="Tekst podstawowy 22"/>
    <w:basedOn w:val="Normalny"/>
    <w:rsid w:val="00524B32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paragraph" w:customStyle="1" w:styleId="Poradnik">
    <w:name w:val="Poradnik"/>
    <w:basedOn w:val="Normalny"/>
    <w:rsid w:val="00524B32"/>
    <w:pPr>
      <w:suppressAutoHyphens/>
      <w:spacing w:before="120" w:line="288" w:lineRule="auto"/>
    </w:pPr>
    <w:rPr>
      <w:lang w:eastAsia="ar-SA"/>
    </w:rPr>
  </w:style>
  <w:style w:type="paragraph" w:customStyle="1" w:styleId="bodytextindent2">
    <w:name w:val="bodytextindent2"/>
    <w:basedOn w:val="Normalny"/>
    <w:rsid w:val="00524B32"/>
    <w:pPr>
      <w:suppressAutoHyphens/>
      <w:spacing w:before="280" w:after="280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043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3A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43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3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43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3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043A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CF72E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rsid w:val="00382E46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2E46"/>
    <w:rPr>
      <w:rFonts w:ascii="Times New Roman" w:eastAsia="Times New Roman" w:hAnsi="Times New Roman"/>
      <w:sz w:val="22"/>
    </w:rPr>
  </w:style>
  <w:style w:type="paragraph" w:styleId="Lista">
    <w:name w:val="List"/>
    <w:basedOn w:val="Normalny"/>
    <w:rsid w:val="00382E46"/>
    <w:pPr>
      <w:suppressAutoHyphens/>
      <w:ind w:left="283" w:hanging="283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382E46"/>
    <w:pPr>
      <w:suppressAutoHyphens/>
      <w:spacing w:after="120"/>
    </w:pPr>
    <w:rPr>
      <w:sz w:val="16"/>
      <w:szCs w:val="16"/>
      <w:lang w:eastAsia="ar-SA"/>
    </w:rPr>
  </w:style>
  <w:style w:type="paragraph" w:customStyle="1" w:styleId="texte1">
    <w:name w:val="texte 1"/>
    <w:basedOn w:val="Normalny"/>
    <w:rsid w:val="00382E46"/>
    <w:pPr>
      <w:suppressAutoHyphens/>
      <w:spacing w:before="120" w:after="120"/>
      <w:ind w:left="425"/>
      <w:jc w:val="both"/>
    </w:pPr>
    <w:rPr>
      <w:rFonts w:ascii="Arial" w:hAnsi="Arial" w:cs="Arial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F627B2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3B4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3B42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B08F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2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5F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5FB0"/>
    <w:rPr>
      <w:rFonts w:ascii="Times New Roman" w:eastAsia="Times New Roman" w:hAnsi="Times New Roman"/>
      <w:sz w:val="16"/>
      <w:szCs w:val="16"/>
    </w:rPr>
  </w:style>
  <w:style w:type="paragraph" w:customStyle="1" w:styleId="ZnakZnak">
    <w:name w:val="Znak Znak"/>
    <w:basedOn w:val="Normalny"/>
    <w:rsid w:val="00296DBA"/>
    <w:pPr>
      <w:tabs>
        <w:tab w:val="left" w:pos="709"/>
      </w:tabs>
    </w:pPr>
    <w:rPr>
      <w:rFonts w:ascii="Tahoma" w:hAnsi="Tahoma"/>
    </w:rPr>
  </w:style>
  <w:style w:type="paragraph" w:customStyle="1" w:styleId="Default">
    <w:name w:val="Default"/>
    <w:rsid w:val="00296D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unktowanie Znak,RR PGE Akapit z listą Znak,Akapit z listą;1_literowka Znak,Literowanie Znak,1_literowka Znak,Akapit z listą1 Znak,normalny tekst Znak,1) AaA Znak,List Paragraph Znak,Preambuła Znak,lp1 Znak,List Paragraph1 Znak"/>
    <w:basedOn w:val="Domylnaczcionkaakapitu"/>
    <w:link w:val="Akapitzlist"/>
    <w:uiPriority w:val="34"/>
    <w:qFormat/>
    <w:locked/>
    <w:rsid w:val="00B430D4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4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49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7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32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19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38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9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19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8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73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20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0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74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43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60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3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4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68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0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06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18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9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17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243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41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618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36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05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399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010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giek.pl/Przetargi/Przetargi-zakupow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-Type xmlns="http://schemas.microsoft.com/sharepoint/v3">application/vnd.openxmlformats-officedocument.wordprocessingml.document</Content-Type>
    <X-compTimeC xmlns="http://schemas.microsoft.com/sharepoint/v3">11:39:33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2021-12-22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>Zgłosz. Standardowe</SAP_RodzajOpis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>20211221</SAP_Data>
    <dmsBaseDocCompanyName xmlns="http://schemas.microsoft.com/sharepoint/v3" xsi:nil="true"/>
    <Content-Length xmlns="http://schemas.microsoft.com/sharepoint/v3">80147</Content-Length>
    <X-Content-Length xmlns="http://schemas.microsoft.com/sharepoint/v3">80147</X-Content-Length>
    <SAP_IDObiektu xmlns="http://schemas.microsoft.com/sharepoint/v3">1000652886</SAP_IDObiektu>
    <X-compDateM xmlns="http://schemas.microsoft.com/sharepoint/v3">2021-12-22</X-compDateM>
    <X-docId xmlns="http://schemas.microsoft.com/sharepoint/v3">0050568B538E1EEC98E37A6672C3D39E</X-docId>
    <SAP_KrotkiText xmlns="http://schemas.microsoft.com/sharepoint/v3" xsi:nil="true"/>
    <docProt xmlns="http://schemas.microsoft.com/sharepoint/v3">rcud</docProt>
    <X-compTimeM xmlns="http://schemas.microsoft.com/sharepoint/v3">11:39:33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>UT-RBI-201</SAP_GrupaZaopatrzeniowaOpis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>PGE GIEK</SAP_DZialZaopatrzeniaOpis>
    <X-compId xmlns="http://schemas.microsoft.com/sharepoint/v3">data</X-compId>
    <_dlc_DocId xmlns="795885e0-0611-46e8-aa7d-6ce7adba2769">KFZCY3SEJTAH-134802028-627389</_dlc_DocId>
    <_dlc_DocIdUrl xmlns="795885e0-0611-46e8-aa7d-6ce7adba2769">
      <Url>https://sap-mm.dms.gkpge.pl/_layouts/15/DocIdRedir.aspx?ID=KFZCY3SEJTAH-134802028-627389</Url>
      <Description>KFZCY3SEJTAH-134802028-627389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606A2-3714-414E-8BF9-CBFE5CDB8C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02645-497D-4BFE-B09A-F35B4A0B69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3.xml><?xml version="1.0" encoding="utf-8"?>
<ds:datastoreItem xmlns:ds="http://schemas.openxmlformats.org/officeDocument/2006/customXml" ds:itemID="{4EAF156D-5730-44F3-AAAB-1CC608419C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3219AA-BBDD-4D64-BDDD-6642CA580B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CC23B3-B144-44B3-84AA-AF24CE60F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5885e0-0611-46e8-aa7d-6ce7adba2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Angelika.Mizera@gkpge.pl</dc:creator>
  <cp:lastModifiedBy>Wargacki Jan [PGE GiEK S.A.]</cp:lastModifiedBy>
  <cp:revision>2</cp:revision>
  <cp:lastPrinted>2025-04-15T10:58:00Z</cp:lastPrinted>
  <dcterms:created xsi:type="dcterms:W3CDTF">2026-04-28T09:24:00Z</dcterms:created>
  <dcterms:modified xsi:type="dcterms:W3CDTF">2026-04-28T09:24:00Z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_dlc_DocIdItemGuid">
    <vt:lpwstr>99e6e982-0813-43c0-9737-82d294f07495</vt:lpwstr>
  </property>
  <property fmtid="{D5CDD505-2E9C-101B-9397-08002B2CF9AE}" pid="4" name="ClassificationContentMarkingHeaderShapeIds">
    <vt:lpwstr>6158d36d,4f7d5653,3a7ba28e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2025-08-05T10:12:50Z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31fa4188-8e72-431e-a6f5-7c43ea50367b</vt:lpwstr>
  </property>
  <property fmtid="{D5CDD505-2E9C-101B-9397-08002B2CF9AE}" pid="13" name="MSIP_Label_44c1d064-c8ff-4fa9-8412-64fa9b81d496_ContentBits">
    <vt:lpwstr>1</vt:lpwstr>
  </property>
</Properties>
</file>